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C7917" w14:textId="0F516C92" w:rsidR="00396797" w:rsidRPr="00396797" w:rsidRDefault="00396797" w:rsidP="00396797">
      <w:pPr>
        <w:tabs>
          <w:tab w:val="left" w:pos="10940"/>
        </w:tabs>
        <w:spacing w:before="42"/>
        <w:ind w:left="203"/>
        <w:rPr>
          <w:rFonts w:asciiTheme="minorHAnsi" w:eastAsia="Calibri" w:hAnsiTheme="minorHAnsi" w:cstheme="minorHAnsi"/>
          <w:b/>
          <w:sz w:val="28"/>
          <w:szCs w:val="28"/>
          <w:u w:color="000000"/>
        </w:rPr>
      </w:pPr>
      <w:r>
        <w:rPr>
          <w:rFonts w:asciiTheme="minorHAnsi" w:eastAsia="Calibri" w:hAnsiTheme="minorHAnsi" w:cstheme="minorHAnsi"/>
          <w:b/>
          <w:sz w:val="28"/>
          <w:szCs w:val="28"/>
          <w:u w:color="000000"/>
        </w:rPr>
        <w:t xml:space="preserve">                                                         </w:t>
      </w:r>
      <w:r w:rsidRPr="00396797">
        <w:rPr>
          <w:rFonts w:asciiTheme="minorHAnsi" w:eastAsia="Calibri" w:hAnsiTheme="minorHAnsi" w:cstheme="minorHAnsi"/>
          <w:b/>
          <w:sz w:val="28"/>
          <w:szCs w:val="28"/>
          <w:u w:color="000000"/>
        </w:rPr>
        <w:t>Pha</w:t>
      </w:r>
      <w:r w:rsidRPr="00396797">
        <w:rPr>
          <w:rFonts w:asciiTheme="minorHAnsi" w:eastAsia="Calibri" w:hAnsiTheme="minorHAnsi" w:cstheme="minorHAnsi"/>
          <w:b/>
          <w:spacing w:val="1"/>
          <w:sz w:val="28"/>
          <w:szCs w:val="28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pacing w:val="-3"/>
          <w:sz w:val="28"/>
          <w:szCs w:val="28"/>
          <w:u w:color="000000"/>
        </w:rPr>
        <w:t>m</w:t>
      </w:r>
      <w:r w:rsidRPr="00396797">
        <w:rPr>
          <w:rFonts w:asciiTheme="minorHAnsi" w:eastAsia="Calibri" w:hAnsiTheme="minorHAnsi" w:cstheme="minorHAnsi"/>
          <w:b/>
          <w:sz w:val="28"/>
          <w:szCs w:val="28"/>
          <w:u w:color="000000"/>
        </w:rPr>
        <w:t>acy</w:t>
      </w:r>
      <w:r w:rsidRPr="00396797">
        <w:rPr>
          <w:rFonts w:asciiTheme="minorHAnsi" w:eastAsia="Calibri" w:hAnsiTheme="minorHAnsi" w:cstheme="minorHAnsi"/>
          <w:b/>
          <w:spacing w:val="-1"/>
          <w:sz w:val="28"/>
          <w:szCs w:val="28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8"/>
          <w:szCs w:val="28"/>
          <w:u w:color="000000"/>
        </w:rPr>
        <w:t>Tech</w:t>
      </w:r>
    </w:p>
    <w:p w14:paraId="6C4384AA" w14:textId="480E204D" w:rsidR="001D7104" w:rsidRPr="00396797" w:rsidRDefault="001D7104">
      <w:pPr>
        <w:tabs>
          <w:tab w:val="left" w:pos="10940"/>
        </w:tabs>
        <w:spacing w:before="42"/>
        <w:ind w:left="203"/>
        <w:rPr>
          <w:rFonts w:asciiTheme="minorHAnsi" w:eastAsia="Calibri" w:hAnsiTheme="minorHAnsi" w:cstheme="minorHAnsi"/>
          <w:sz w:val="22"/>
          <w:szCs w:val="22"/>
        </w:rPr>
      </w:pPr>
    </w:p>
    <w:p w14:paraId="75454BF1" w14:textId="67767E2D" w:rsidR="001D7104" w:rsidRPr="00396797" w:rsidRDefault="00396797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Hendrix Jordan</w:t>
      </w:r>
    </w:p>
    <w:p w14:paraId="3B4ED4CD" w14:textId="60B0D05B" w:rsidR="00396797" w:rsidRDefault="00396797" w:rsidP="00396797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hyperlink r:id="rId5" w:history="1">
        <w:r w:rsidRPr="00EA70C0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Seat</w:t>
        </w:r>
      </w:hyperlink>
      <w:r w:rsidRPr="00396797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le, </w:t>
      </w:r>
      <w:r w:rsidRPr="00396797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396797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2215A530" w14:textId="48114CF8" w:rsidR="00396797" w:rsidRDefault="00396797" w:rsidP="00396797">
      <w:pPr>
        <w:spacing w:before="12"/>
        <w:rPr>
          <w:rFonts w:asciiTheme="minorHAnsi" w:eastAsia="Calibri" w:hAnsiTheme="minorHAnsi" w:cstheme="minorHAnsi"/>
          <w:color w:val="0000FF"/>
          <w:spacing w:val="-49"/>
          <w:sz w:val="22"/>
          <w:szCs w:val="22"/>
        </w:rPr>
      </w:pPr>
      <w:r w:rsidRPr="00396797">
        <w:rPr>
          <w:rFonts w:asciiTheme="minorHAnsi" w:eastAsia="Calibri" w:hAnsiTheme="minorHAnsi" w:cstheme="minorHAnsi"/>
          <w:sz w:val="22"/>
          <w:szCs w:val="22"/>
        </w:rPr>
        <w:t>Cell: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96797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396797">
        <w:rPr>
          <w:rFonts w:asciiTheme="minorHAnsi" w:eastAsia="Calibri" w:hAnsiTheme="minorHAnsi" w:cstheme="minorHAnsi"/>
          <w:sz w:val="22"/>
          <w:szCs w:val="22"/>
        </w:rPr>
        <w:t>-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23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7      </w:t>
      </w:r>
      <w:r w:rsidRPr="00396797">
        <w:rPr>
          <w:rFonts w:asciiTheme="minorHAnsi" w:eastAsia="Calibri" w:hAnsiTheme="minorHAnsi" w:cstheme="minorHAnsi"/>
          <w:color w:val="0000FF"/>
          <w:spacing w:val="-49"/>
          <w:sz w:val="22"/>
          <w:szCs w:val="22"/>
        </w:rPr>
        <w:t xml:space="preserve"> </w:t>
      </w:r>
    </w:p>
    <w:p w14:paraId="7333969B" w14:textId="77777777" w:rsidR="001D7104" w:rsidRPr="00396797" w:rsidRDefault="001D710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D259F30" w14:textId="77777777" w:rsidR="001D7104" w:rsidRPr="00396797" w:rsidRDefault="00396797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z w:val="22"/>
          <w:szCs w:val="22"/>
        </w:rPr>
        <w:t>OBJE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396797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tain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l-ti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sit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ar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cy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ech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ician</w:t>
      </w:r>
    </w:p>
    <w:p w14:paraId="4758B70C" w14:textId="77777777" w:rsidR="001D7104" w:rsidRPr="00396797" w:rsidRDefault="001D710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173338F" w14:textId="77777777" w:rsidR="001D7104" w:rsidRPr="00396797" w:rsidRDefault="00396797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U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MM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OF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Q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UA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L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ONS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2B8DB384" w14:textId="77777777" w:rsidR="001D7104" w:rsidRPr="00396797" w:rsidRDefault="001D7104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62C9C20" w14:textId="77777777" w:rsidR="001D7104" w:rsidRPr="00396797" w:rsidRDefault="00396797">
      <w:pPr>
        <w:spacing w:before="21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9679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effe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ti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at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ent 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ice 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prof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ssi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al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396797">
        <w:rPr>
          <w:rFonts w:asciiTheme="minorHAnsi" w:eastAsia="Calibri" w:hAnsiTheme="minorHAnsi" w:cstheme="minorHAnsi"/>
          <w:sz w:val="22"/>
          <w:szCs w:val="22"/>
        </w:rPr>
        <w:t>ar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en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s 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situat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86E7B47" w14:textId="77777777" w:rsidR="001D7104" w:rsidRPr="00396797" w:rsidRDefault="00396797">
      <w:pPr>
        <w:tabs>
          <w:tab w:val="left" w:pos="940"/>
        </w:tabs>
        <w:spacing w:before="5"/>
        <w:ind w:left="952" w:right="975" w:hanging="360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96797">
        <w:rPr>
          <w:rFonts w:asciiTheme="minorHAnsi" w:eastAsia="Segoe MDL2 Assets" w:hAnsiTheme="minorHAnsi" w:cstheme="minorHAnsi"/>
          <w:sz w:val="22"/>
          <w:szCs w:val="22"/>
        </w:rPr>
        <w:tab/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en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ility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to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cc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rately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q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ickly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ile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tai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sit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it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in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hi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 str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z w:val="22"/>
          <w:szCs w:val="22"/>
        </w:rPr>
        <w:t>ast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iro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317C0BD1" w14:textId="77777777" w:rsidR="001D7104" w:rsidRPr="00396797" w:rsidRDefault="00396797">
      <w:pPr>
        <w:spacing w:before="5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9679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Ex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w</w:t>
      </w:r>
      <w:r w:rsidRPr="0039679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ki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g within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di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erse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s 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er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the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396797">
        <w:rPr>
          <w:rFonts w:asciiTheme="minorHAnsi" w:eastAsia="Calibri" w:hAnsiTheme="minorHAnsi" w:cstheme="minorHAnsi"/>
          <w:sz w:val="22"/>
          <w:szCs w:val="22"/>
        </w:rPr>
        <w:t>lic.</w:t>
      </w:r>
    </w:p>
    <w:p w14:paraId="7EDE0D2A" w14:textId="77777777" w:rsidR="001D7104" w:rsidRPr="00396797" w:rsidRDefault="00396797">
      <w:pPr>
        <w:spacing w:before="3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9679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Ex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elia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le 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de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en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27AC05F6" w14:textId="77777777" w:rsidR="001D7104" w:rsidRPr="00396797" w:rsidRDefault="001D710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D6D7208" w14:textId="41BEE618" w:rsidR="001D7104" w:rsidRPr="00396797" w:rsidRDefault="00396797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SKI</w:t>
      </w:r>
      <w:r w:rsidRPr="00396797">
        <w:rPr>
          <w:rFonts w:asciiTheme="minorHAnsi" w:eastAsia="Calibri" w:hAnsiTheme="minorHAnsi" w:cstheme="minorHAnsi"/>
          <w:b/>
          <w:sz w:val="22"/>
          <w:szCs w:val="22"/>
        </w:rPr>
        <w:t>LLS</w:t>
      </w:r>
      <w:r w:rsidRPr="0039679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ABC5135" w14:textId="77777777" w:rsidR="001D7104" w:rsidRPr="00396797" w:rsidRDefault="001D710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5842FD9" w14:textId="77777777" w:rsidR="001D7104" w:rsidRPr="00396797" w:rsidRDefault="001D71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2C909E" w14:textId="77777777" w:rsidR="001D7104" w:rsidRPr="00396797" w:rsidRDefault="001D71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8"/>
        <w:gridCol w:w="3767"/>
        <w:gridCol w:w="2345"/>
      </w:tblGrid>
      <w:tr w:rsidR="001D7104" w:rsidRPr="00396797" w14:paraId="0E54C385" w14:textId="77777777">
        <w:trPr>
          <w:trHeight w:hRule="exact" w:val="243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17B4CFBF" w14:textId="77777777" w:rsidR="001D7104" w:rsidRPr="00396797" w:rsidRDefault="00396797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396797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: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0E929DC5" w14:textId="77777777" w:rsidR="001D7104" w:rsidRPr="00396797" w:rsidRDefault="00396797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Offi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29BB37B4" w14:textId="77777777" w:rsidR="001D7104" w:rsidRPr="00396797" w:rsidRDefault="00396797">
            <w:pPr>
              <w:spacing w:line="220" w:lineRule="exact"/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ey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b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: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6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0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</w:tr>
      <w:tr w:rsidR="001D7104" w:rsidRPr="00396797" w14:paraId="2BFBD781" w14:textId="77777777">
        <w:trPr>
          <w:trHeight w:hRule="exact" w:val="840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64DD7199" w14:textId="77777777" w:rsidR="001D7104" w:rsidRPr="00396797" w:rsidRDefault="00396797">
            <w:pPr>
              <w:spacing w:line="240" w:lineRule="exact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39679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(Sa</w:t>
            </w:r>
            <w:r w:rsidRPr="0039679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1E5BE1D6" w14:textId="77777777" w:rsidR="001D7104" w:rsidRPr="00396797" w:rsidRDefault="00396797">
            <w:pPr>
              <w:spacing w:before="5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39679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45F38DC2" w14:textId="77777777" w:rsidR="001D7104" w:rsidRPr="00396797" w:rsidRDefault="00396797">
            <w:pPr>
              <w:spacing w:before="3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39679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rth 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(C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2B921C1A" w14:textId="77777777" w:rsidR="001D7104" w:rsidRPr="00396797" w:rsidRDefault="00396797">
            <w:pPr>
              <w:spacing w:line="24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</w:p>
          <w:p w14:paraId="1F4CD602" w14:textId="77777777" w:rsidR="001D7104" w:rsidRPr="00396797" w:rsidRDefault="00396797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 O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</w:p>
          <w:p w14:paraId="61BAC5EB" w14:textId="77777777" w:rsidR="001D7104" w:rsidRPr="00396797" w:rsidRDefault="00396797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l Basic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5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5547B53E" w14:textId="77777777" w:rsidR="001D7104" w:rsidRPr="00396797" w:rsidRDefault="00396797">
            <w:pPr>
              <w:spacing w:line="240" w:lineRule="exact"/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Wi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ws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5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9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8 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XP</w:t>
            </w:r>
          </w:p>
          <w:p w14:paraId="3B00E271" w14:textId="77777777" w:rsidR="001D7104" w:rsidRPr="00396797" w:rsidRDefault="00396797">
            <w:pPr>
              <w:ind w:left="224" w:right="1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ow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NT 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entia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1D7104" w:rsidRPr="00396797" w14:paraId="204546A0" w14:textId="77777777">
        <w:trPr>
          <w:trHeight w:hRule="exact" w:val="259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77872A28" w14:textId="77777777" w:rsidR="001D7104" w:rsidRPr="00396797" w:rsidRDefault="00396797">
            <w:pPr>
              <w:spacing w:line="240" w:lineRule="exact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396797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II, 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SCC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17692683" w14:textId="77777777" w:rsidR="001D7104" w:rsidRPr="00396797" w:rsidRDefault="00396797">
            <w:pPr>
              <w:spacing w:line="24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cy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ware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rki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37F72B4F" w14:textId="77777777" w:rsidR="001D7104" w:rsidRPr="00396797" w:rsidRDefault="001D7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B32232" w14:textId="77777777" w:rsidR="001D7104" w:rsidRPr="00396797" w:rsidRDefault="001D710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F33A93D" w14:textId="77777777" w:rsidR="001D7104" w:rsidRPr="00396797" w:rsidRDefault="00396797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ON: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1BF0512B" w14:textId="77777777" w:rsidR="001D7104" w:rsidRPr="00396797" w:rsidRDefault="001D710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D66A773" w14:textId="77777777" w:rsidR="001D7104" w:rsidRPr="00396797" w:rsidRDefault="001D71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2"/>
        <w:gridCol w:w="3506"/>
        <w:gridCol w:w="2826"/>
      </w:tblGrid>
      <w:tr w:rsidR="001D7104" w:rsidRPr="00396797" w14:paraId="3BBE5EB0" w14:textId="77777777" w:rsidTr="00396797">
        <w:trPr>
          <w:trHeight w:hRule="exact" w:val="629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1632D5E6" w14:textId="77777777" w:rsidR="001D7104" w:rsidRPr="00396797" w:rsidRDefault="00396797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ma</w:t>
            </w:r>
            <w:r w:rsidRPr="00396797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T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hni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fi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te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37449A6B" w14:textId="77777777" w:rsidR="001D7104" w:rsidRPr="00396797" w:rsidRDefault="00396797">
            <w:pPr>
              <w:spacing w:line="220" w:lineRule="exact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Certifi</w:t>
            </w:r>
            <w:r w:rsidRPr="0039679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5DE4C7BF" w14:textId="77777777" w:rsidR="001D7104" w:rsidRPr="00396797" w:rsidRDefault="00396797">
            <w:pPr>
              <w:spacing w:line="220" w:lineRule="exact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396797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396797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censi</w:t>
            </w:r>
            <w:r w:rsidRPr="0039679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  <w:p w14:paraId="2CCFD22A" w14:textId="77777777" w:rsidR="001D7104" w:rsidRPr="00396797" w:rsidRDefault="00396797">
            <w:pPr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1D7104" w:rsidRPr="00396797" w14:paraId="72C1EEA3" w14:textId="77777777" w:rsidTr="00396797">
        <w:trPr>
          <w:trHeight w:hRule="exact" w:val="709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11436014" w14:textId="77777777" w:rsidR="001D7104" w:rsidRPr="00396797" w:rsidRDefault="00396797">
            <w:pPr>
              <w:spacing w:before="26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39679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T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hni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60C9A672" w14:textId="77777777" w:rsidR="001D7104" w:rsidRPr="00396797" w:rsidRDefault="00396797">
            <w:pPr>
              <w:spacing w:line="26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330352AF" w14:textId="77777777" w:rsidR="001D7104" w:rsidRPr="00396797" w:rsidRDefault="00396797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al C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rtificat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2187D34D" w14:textId="77777777" w:rsidR="001D7104" w:rsidRPr="00396797" w:rsidRDefault="00396797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3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1D7104" w:rsidRPr="00396797" w14:paraId="4569538D" w14:textId="77777777" w:rsidTr="00396797">
        <w:trPr>
          <w:trHeight w:hRule="exact" w:val="629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14ECCFDD" w14:textId="77777777" w:rsidR="001D7104" w:rsidRPr="00396797" w:rsidRDefault="00396797">
            <w:pPr>
              <w:spacing w:before="26"/>
              <w:ind w:left="120" w:right="1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39679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Ap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Sc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</w:t>
            </w:r>
            <w:r w:rsidRPr="0039679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Ph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679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5BEF1372" w14:textId="77777777" w:rsidR="001D7104" w:rsidRPr="00396797" w:rsidRDefault="00396797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rth Se</w:t>
            </w:r>
            <w:r w:rsidRPr="0039679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llege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7DC9E529" w14:textId="77777777" w:rsidR="001D7104" w:rsidRPr="00396797" w:rsidRDefault="00396797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39679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39679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</w:t>
            </w:r>
            <w:r w:rsidRPr="00396797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39679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03</w:t>
            </w:r>
          </w:p>
        </w:tc>
      </w:tr>
    </w:tbl>
    <w:p w14:paraId="74B71339" w14:textId="77777777" w:rsidR="001D7104" w:rsidRPr="00396797" w:rsidRDefault="001D710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E696B18" w14:textId="77777777" w:rsidR="001D7104" w:rsidRPr="00396797" w:rsidRDefault="001D71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3E3516" w14:textId="77777777" w:rsidR="001D7104" w:rsidRPr="00396797" w:rsidRDefault="00396797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X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NCE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: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76875DC3" w14:textId="77777777" w:rsidR="001D7104" w:rsidRPr="00396797" w:rsidRDefault="001D7104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4224FAB3" w14:textId="77777777" w:rsidR="001D7104" w:rsidRPr="00396797" w:rsidRDefault="00396797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ha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Cou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y D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ct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H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ea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ter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39679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39679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1FB27E6B" w14:textId="77777777" w:rsidR="001D7104" w:rsidRPr="00396797" w:rsidRDefault="00396797">
      <w:pPr>
        <w:ind w:left="592" w:right="1143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ser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ce.</w:t>
      </w:r>
      <w:r w:rsidRPr="0039679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ss in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prescri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s 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fi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l.</w:t>
      </w:r>
      <w:r w:rsidRPr="00396797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Or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er,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ch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ri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es,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 res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la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cat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-in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atien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s’ assi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96797">
        <w:rPr>
          <w:rFonts w:asciiTheme="minorHAnsi" w:eastAsia="Calibri" w:hAnsiTheme="minorHAnsi" w:cstheme="minorHAnsi"/>
          <w:sz w:val="22"/>
          <w:szCs w:val="22"/>
        </w:rPr>
        <w:t>s and fi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396797">
        <w:rPr>
          <w:rFonts w:asciiTheme="minorHAnsi" w:eastAsia="Calibri" w:hAnsiTheme="minorHAnsi" w:cstheme="minorHAnsi"/>
          <w:sz w:val="22"/>
          <w:szCs w:val="22"/>
        </w:rPr>
        <w:t>licati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 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z w:val="22"/>
          <w:szCs w:val="22"/>
        </w:rPr>
        <w:t>ent patients.</w:t>
      </w:r>
      <w:r w:rsidRPr="0039679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Re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es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z w:val="22"/>
          <w:szCs w:val="22"/>
        </w:rPr>
        <w:t>es,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the</w:t>
      </w:r>
      <w:r w:rsidRPr="0039679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ch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ts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 process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patien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s’ refills.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le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call p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ar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eutical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req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>est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les.</w:t>
      </w:r>
      <w:r w:rsidRPr="0039679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tdated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s.</w:t>
      </w:r>
      <w:r w:rsidRPr="0039679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Check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is</w:t>
      </w:r>
      <w:r w:rsidRPr="0039679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ensary.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sz w:val="22"/>
          <w:szCs w:val="22"/>
        </w:rPr>
        <w:t>ird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party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illi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DA89D19" w14:textId="77777777" w:rsidR="001D7104" w:rsidRPr="00396797" w:rsidRDefault="001D710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89F93D5" w14:textId="77777777" w:rsidR="001D7104" w:rsidRPr="00396797" w:rsidRDefault="00396797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X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396797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396797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NS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396797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PS </w:t>
      </w:r>
      <w:r w:rsidRPr="00396797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4CF744B8" w14:textId="77777777" w:rsidR="001D7104" w:rsidRPr="00396797" w:rsidRDefault="001D7104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451427BA" w14:textId="77777777" w:rsidR="001D7104" w:rsidRPr="00396797" w:rsidRDefault="00396797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39679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n –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39679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396797">
        <w:rPr>
          <w:rFonts w:asciiTheme="minorHAnsi" w:eastAsia="Calibri" w:hAnsiTheme="minorHAnsi" w:cstheme="minorHAnsi"/>
          <w:i/>
          <w:spacing w:val="-2"/>
          <w:sz w:val="22"/>
          <w:szCs w:val="22"/>
        </w:rPr>
        <w:t>/</w:t>
      </w:r>
      <w:r w:rsidRPr="00396797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396797">
        <w:rPr>
          <w:rFonts w:asciiTheme="minorHAnsi" w:eastAsia="Calibri" w:hAnsiTheme="minorHAnsi" w:cstheme="minorHAnsi"/>
          <w:i/>
          <w:sz w:val="22"/>
          <w:szCs w:val="22"/>
        </w:rPr>
        <w:t>3</w:t>
      </w:r>
    </w:p>
    <w:p w14:paraId="3144DF17" w14:textId="77777777" w:rsidR="001D7104" w:rsidRPr="00396797" w:rsidRDefault="00396797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Se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Puget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(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pa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&amp;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Ou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396797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cy 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b/>
          <w:i/>
          <w:sz w:val="22"/>
          <w:szCs w:val="22"/>
        </w:rPr>
        <w:t>n -</w:t>
      </w:r>
      <w:r w:rsidRPr="0039679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03</w:t>
      </w:r>
    </w:p>
    <w:p w14:paraId="3A2F4B00" w14:textId="77777777" w:rsidR="001D7104" w:rsidRPr="00396797" w:rsidRDefault="00396797">
      <w:pPr>
        <w:ind w:left="592" w:right="396"/>
        <w:rPr>
          <w:rFonts w:asciiTheme="minorHAnsi" w:eastAsia="Calibri" w:hAnsiTheme="minorHAnsi" w:cstheme="minorHAnsi"/>
          <w:sz w:val="22"/>
          <w:szCs w:val="22"/>
        </w:rPr>
      </w:pPr>
      <w:r w:rsidRPr="00396797">
        <w:rPr>
          <w:rFonts w:asciiTheme="minorHAnsi" w:eastAsia="Calibri" w:hAnsiTheme="minorHAnsi" w:cstheme="minorHAnsi"/>
          <w:sz w:val="22"/>
          <w:szCs w:val="22"/>
        </w:rPr>
        <w:t>Entered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z w:val="22"/>
          <w:szCs w:val="22"/>
        </w:rPr>
        <w:t>tient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fi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es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ati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into V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STA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sz w:val="22"/>
          <w:szCs w:val="22"/>
        </w:rPr>
        <w:t>st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.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lled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es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ri</w:t>
      </w:r>
      <w:r w:rsidRPr="0039679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s 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pa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ka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96797">
        <w:rPr>
          <w:rFonts w:asciiTheme="minorHAnsi" w:eastAsia="Calibri" w:hAnsiTheme="minorHAnsi" w:cstheme="minorHAnsi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ar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s. C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396797">
        <w:rPr>
          <w:rFonts w:asciiTheme="minorHAnsi" w:eastAsia="Calibri" w:hAnsiTheme="minorHAnsi" w:cstheme="minorHAnsi"/>
          <w:sz w:val="22"/>
          <w:szCs w:val="22"/>
        </w:rPr>
        <w:t>ed ca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su</w:t>
      </w:r>
      <w:r w:rsidRPr="0039679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es,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kaged u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it 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se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z w:val="22"/>
          <w:szCs w:val="22"/>
        </w:rPr>
        <w:t>ati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396797">
        <w:rPr>
          <w:rFonts w:asciiTheme="minorHAnsi" w:eastAsia="Calibri" w:hAnsiTheme="minorHAnsi" w:cstheme="minorHAnsi"/>
          <w:sz w:val="22"/>
          <w:szCs w:val="22"/>
        </w:rPr>
        <w:t>s.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96797">
        <w:rPr>
          <w:rFonts w:asciiTheme="minorHAnsi" w:eastAsia="Calibri" w:hAnsiTheme="minorHAnsi" w:cstheme="minorHAnsi"/>
          <w:sz w:val="22"/>
          <w:szCs w:val="22"/>
        </w:rPr>
        <w:t>ills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accu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z w:val="22"/>
          <w:szCs w:val="22"/>
        </w:rPr>
        <w:t>el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Wra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396797">
        <w:rPr>
          <w:rFonts w:asciiTheme="minorHAnsi" w:eastAsia="Calibri" w:hAnsiTheme="minorHAnsi" w:cstheme="minorHAnsi"/>
          <w:sz w:val="22"/>
          <w:szCs w:val="22"/>
        </w:rPr>
        <w:t>ed,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w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396797">
        <w:rPr>
          <w:rFonts w:asciiTheme="minorHAnsi" w:eastAsia="Calibri" w:hAnsiTheme="minorHAnsi" w:cstheme="minorHAnsi"/>
          <w:sz w:val="22"/>
          <w:szCs w:val="22"/>
        </w:rPr>
        <w:t>ed, and la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eled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ers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ai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g.</w:t>
      </w:r>
      <w:r w:rsidRPr="0039679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Res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ward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cat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396797">
        <w:rPr>
          <w:rFonts w:asciiTheme="minorHAnsi" w:eastAsia="Calibri" w:hAnsiTheme="minorHAnsi" w:cstheme="minorHAnsi"/>
          <w:sz w:val="22"/>
          <w:szCs w:val="22"/>
        </w:rPr>
        <w:t>s.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396797">
        <w:rPr>
          <w:rFonts w:asciiTheme="minorHAnsi" w:eastAsia="Calibri" w:hAnsiTheme="minorHAnsi" w:cstheme="minorHAnsi"/>
          <w:sz w:val="22"/>
          <w:szCs w:val="22"/>
        </w:rPr>
        <w:t>rep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ed IVs 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del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red to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96797">
        <w:rPr>
          <w:rFonts w:asciiTheme="minorHAnsi" w:eastAsia="Calibri" w:hAnsiTheme="minorHAnsi" w:cstheme="minorHAnsi"/>
          <w:sz w:val="22"/>
          <w:szCs w:val="22"/>
        </w:rPr>
        <w:t>ar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s.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ai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tai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c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396797">
        <w:rPr>
          <w:rFonts w:asciiTheme="minorHAnsi" w:eastAsia="Calibri" w:hAnsiTheme="minorHAnsi" w:cstheme="minorHAnsi"/>
          <w:sz w:val="22"/>
          <w:szCs w:val="22"/>
        </w:rPr>
        <w:t>es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ck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96797">
        <w:rPr>
          <w:rFonts w:asciiTheme="minorHAnsi" w:eastAsia="Calibri" w:hAnsiTheme="minorHAnsi" w:cstheme="minorHAnsi"/>
          <w:sz w:val="22"/>
          <w:szCs w:val="22"/>
        </w:rPr>
        <w:t>en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ry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396797">
        <w:rPr>
          <w:rFonts w:asciiTheme="minorHAnsi" w:eastAsia="Calibri" w:hAnsiTheme="minorHAnsi" w:cstheme="minorHAnsi"/>
          <w:sz w:val="22"/>
          <w:szCs w:val="22"/>
        </w:rPr>
        <w:t>. F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ll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and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z w:val="22"/>
          <w:szCs w:val="22"/>
        </w:rPr>
        <w:t>deliv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TAT</w:t>
      </w:r>
      <w:r w:rsidRPr="0039679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96797">
        <w:rPr>
          <w:rFonts w:asciiTheme="minorHAnsi" w:eastAsia="Calibri" w:hAnsiTheme="minorHAnsi" w:cstheme="minorHAnsi"/>
          <w:sz w:val="22"/>
          <w:szCs w:val="22"/>
        </w:rPr>
        <w:t>ed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96797">
        <w:rPr>
          <w:rFonts w:asciiTheme="minorHAnsi" w:eastAsia="Calibri" w:hAnsiTheme="minorHAnsi" w:cstheme="minorHAnsi"/>
          <w:sz w:val="22"/>
          <w:szCs w:val="22"/>
        </w:rPr>
        <w:t>cati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n</w:t>
      </w:r>
      <w:r w:rsidRPr="0039679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96797">
        <w:rPr>
          <w:rFonts w:asciiTheme="minorHAnsi" w:eastAsia="Calibri" w:hAnsiTheme="minorHAnsi" w:cstheme="minorHAnsi"/>
          <w:sz w:val="22"/>
          <w:szCs w:val="22"/>
        </w:rPr>
        <w:t>r</w:t>
      </w:r>
      <w:r w:rsidRPr="0039679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96797">
        <w:rPr>
          <w:rFonts w:asciiTheme="minorHAnsi" w:eastAsia="Calibri" w:hAnsiTheme="minorHAnsi" w:cstheme="minorHAnsi"/>
          <w:sz w:val="22"/>
          <w:szCs w:val="22"/>
        </w:rPr>
        <w:t>er</w:t>
      </w:r>
      <w:r w:rsidRPr="0039679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96797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1D7104" w:rsidRPr="00396797">
      <w:type w:val="continuous"/>
      <w:pgSz w:w="12240" w:h="15840"/>
      <w:pgMar w:top="960" w:right="2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D171D"/>
    <w:multiLevelType w:val="multilevel"/>
    <w:tmpl w:val="AEC68C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104"/>
    <w:rsid w:val="001D7104"/>
    <w:rsid w:val="0039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D4C39"/>
  <w15:docId w15:val="{0766FD02-E866-4176-A438-D770B891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9679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7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967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pharmacy@yahoo.com%20%20%20%20%20%20Se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2021-05-05T09:28:00Z</dcterms:created>
  <dcterms:modified xsi:type="dcterms:W3CDTF">2021-05-05T09:31:00Z</dcterms:modified>
</cp:coreProperties>
</file>